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4ED92B9" w:rsidR="0044421E" w:rsidRDefault="00F6336A">
      <w:pPr>
        <w:pageBreakBefore/>
        <w:shd w:val="clear" w:color="auto" w:fill="FFFFFF"/>
        <w:spacing w:after="0" w:line="240" w:lineRule="auto"/>
        <w:jc w:val="right"/>
        <w:rPr>
          <w:b/>
          <w:color w:val="000000"/>
        </w:rPr>
      </w:pPr>
      <w:r w:rsidRPr="00F6336A">
        <w:rPr>
          <w:b/>
          <w:color w:val="000000"/>
        </w:rPr>
        <w:t xml:space="preserve">Specialiųjų pirkimo </w:t>
      </w:r>
      <w:r w:rsidR="0044421E">
        <w:rPr>
          <w:b/>
          <w:color w:val="000000"/>
        </w:rPr>
        <w:t xml:space="preserve">sąlygų </w:t>
      </w:r>
      <w:r w:rsidR="0049256F">
        <w:rPr>
          <w:b/>
          <w:color w:val="000000"/>
        </w:rPr>
        <w:t>7</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65D57139"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392853">
        <w:rPr>
          <w:b/>
          <w:bCs/>
          <w:caps/>
          <w:kern w:val="24"/>
          <w:szCs w:val="24"/>
        </w:rPr>
        <w:t xml:space="preserve">mokslo </w:t>
      </w:r>
      <w:r w:rsidR="00392853" w:rsidRPr="00392853">
        <w:rPr>
          <w:b/>
          <w:bCs/>
          <w:caps/>
          <w:kern w:val="24"/>
          <w:szCs w:val="24"/>
        </w:rPr>
        <w:t>paskirties pastato Stoties g. 16, Meškuičiai, Šiaulių r. sav., kapitalini</w:t>
      </w:r>
      <w:r w:rsidR="00392853" w:rsidRPr="00392853">
        <w:rPr>
          <w:b/>
          <w:bCs/>
          <w:caps/>
          <w:kern w:val="24"/>
          <w:szCs w:val="24"/>
        </w:rPr>
        <w:t>o</w:t>
      </w:r>
      <w:r w:rsidR="00392853" w:rsidRPr="00392853">
        <w:rPr>
          <w:b/>
          <w:bCs/>
          <w:caps/>
          <w:kern w:val="24"/>
          <w:szCs w:val="24"/>
        </w:rPr>
        <w:t xml:space="preserve"> remont</w:t>
      </w:r>
      <w:r w:rsidR="00392853" w:rsidRPr="00392853">
        <w:rPr>
          <w:b/>
          <w:bCs/>
          <w:caps/>
          <w:kern w:val="24"/>
          <w:szCs w:val="24"/>
        </w:rPr>
        <w:t>o</w:t>
      </w:r>
      <w:r w:rsidR="00392853" w:rsidRPr="00392853">
        <w:rPr>
          <w:b/>
          <w:bCs/>
          <w:caps/>
          <w:kern w:val="24"/>
          <w:szCs w:val="24"/>
        </w:rPr>
        <w:t xml:space="preserve"> </w:t>
      </w:r>
      <w:r w:rsidR="00A42CA8" w:rsidRPr="00392853">
        <w:rPr>
          <w:b/>
          <w:bCs/>
          <w:caps/>
          <w:kern w:val="24"/>
          <w:szCs w:val="24"/>
        </w:rPr>
        <w:t>DARB</w:t>
      </w:r>
      <w:r w:rsidR="00860875" w:rsidRPr="00392853">
        <w:rPr>
          <w:b/>
          <w:bCs/>
          <w:caps/>
          <w:kern w:val="24"/>
          <w:szCs w:val="24"/>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3CE868D7"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392853">
        <w:rPr>
          <w:szCs w:val="24"/>
        </w:rPr>
        <w:t xml:space="preserve">mokslo </w:t>
      </w:r>
      <w:r w:rsidR="00392853" w:rsidRPr="00392853">
        <w:rPr>
          <w:szCs w:val="24"/>
        </w:rPr>
        <w:t>paskirties pastato Stoties g. 16, Meškuičiai, Šiaulių r. sav., kapitalini</w:t>
      </w:r>
      <w:r w:rsidR="00392853">
        <w:rPr>
          <w:szCs w:val="24"/>
        </w:rPr>
        <w:t>o</w:t>
      </w:r>
      <w:r w:rsidR="00392853" w:rsidRPr="00392853">
        <w:rPr>
          <w:szCs w:val="24"/>
        </w:rPr>
        <w:t xml:space="preserve"> remont</w:t>
      </w:r>
      <w:r w:rsidR="00392853">
        <w:rPr>
          <w:szCs w:val="24"/>
        </w:rPr>
        <w:t>o</w:t>
      </w:r>
      <w:r w:rsidR="00392853" w:rsidRPr="00392853">
        <w:rPr>
          <w:szCs w:val="24"/>
        </w:rPr>
        <w:t xml:space="preserve"> </w:t>
      </w:r>
      <w:r w:rsidR="00646E6B" w:rsidRPr="00646E6B">
        <w:rPr>
          <w:szCs w:val="24"/>
        </w:rPr>
        <w:t>darbus</w:t>
      </w:r>
      <w:r w:rsidR="006D3E73" w:rsidRPr="0044151F">
        <w:rPr>
          <w:szCs w:val="24"/>
        </w:rPr>
        <w:t>.</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shd w:val="clear" w:color="auto" w:fill="auto"/>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shd w:val="clear" w:color="auto" w:fill="auto"/>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shd w:val="clear" w:color="auto" w:fill="auto"/>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shd w:val="clear" w:color="auto" w:fill="auto"/>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2429" w14:textId="77777777" w:rsidR="00E662B1" w:rsidRDefault="00E662B1">
      <w:pPr>
        <w:spacing w:after="0" w:line="240" w:lineRule="auto"/>
      </w:pPr>
      <w:r>
        <w:separator/>
      </w:r>
    </w:p>
  </w:endnote>
  <w:endnote w:type="continuationSeparator" w:id="0">
    <w:p w14:paraId="6FEA1A47" w14:textId="77777777" w:rsidR="00E662B1" w:rsidRDefault="00E6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D678A" w14:textId="77777777" w:rsidR="00E662B1" w:rsidRDefault="00E662B1">
      <w:pPr>
        <w:spacing w:after="0" w:line="240" w:lineRule="auto"/>
      </w:pPr>
      <w:r>
        <w:separator/>
      </w:r>
    </w:p>
  </w:footnote>
  <w:footnote w:type="continuationSeparator" w:id="0">
    <w:p w14:paraId="7207A393" w14:textId="77777777" w:rsidR="00E662B1" w:rsidRDefault="00E66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F78AC"/>
    <w:rsid w:val="00220792"/>
    <w:rsid w:val="00237BE5"/>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6A12"/>
    <w:rsid w:val="0034600A"/>
    <w:rsid w:val="0035460A"/>
    <w:rsid w:val="00370826"/>
    <w:rsid w:val="00377A89"/>
    <w:rsid w:val="00392853"/>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2508</Words>
  <Characters>1430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4</cp:revision>
  <cp:lastPrinted>2017-07-26T12:38:00Z</cp:lastPrinted>
  <dcterms:created xsi:type="dcterms:W3CDTF">2025-04-15T08:02:00Z</dcterms:created>
  <dcterms:modified xsi:type="dcterms:W3CDTF">2025-05-15T08:32:00Z</dcterms:modified>
</cp:coreProperties>
</file>